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D4CF5" w14:textId="77777777" w:rsidR="004C544C" w:rsidRPr="00A82B09" w:rsidRDefault="004C544C">
      <w:pPr>
        <w:pStyle w:val="Textoindependiente"/>
        <w:rPr>
          <w:rFonts w:ascii="Arial" w:hAnsi="Arial" w:cs="Arial"/>
        </w:rPr>
      </w:pPr>
    </w:p>
    <w:p w14:paraId="401E1EFB" w14:textId="77777777" w:rsidR="004C544C" w:rsidRPr="008445B1" w:rsidRDefault="004C544C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5E976410" w14:textId="69C2924D" w:rsidR="004C544C" w:rsidRPr="008445B1" w:rsidRDefault="004C544C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="009626D5" w:rsidRPr="009626D5">
        <w:rPr>
          <w:rFonts w:ascii="Arial" w:hAnsi="Arial" w:cs="Arial"/>
          <w:noProof/>
        </w:rPr>
        <w:t>FROILAN ESTEBAN LOPEZ YATACUE</w:t>
      </w:r>
      <w:r w:rsidRPr="008445B1">
        <w:rPr>
          <w:rFonts w:ascii="Arial" w:hAnsi="Arial" w:cs="Arial"/>
        </w:rPr>
        <w:tab/>
      </w:r>
    </w:p>
    <w:p w14:paraId="70E6B4B1" w14:textId="3CB426BC" w:rsidR="004C544C" w:rsidRPr="008445B1" w:rsidRDefault="004C544C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="009626D5" w:rsidRPr="009626D5">
        <w:rPr>
          <w:rFonts w:ascii="Arial" w:hAnsi="Arial" w:cs="Arial"/>
          <w:noProof/>
        </w:rPr>
        <w:t>1.144.144.698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14:paraId="5DAEE64E" w14:textId="71F400F5" w:rsidR="004C544C" w:rsidRPr="008445B1" w:rsidRDefault="004C544C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="009626D5" w:rsidRPr="009626D5">
        <w:rPr>
          <w:rFonts w:ascii="Arial" w:hAnsi="Arial" w:cs="Arial"/>
          <w:color w:val="000000"/>
        </w:rPr>
        <w:t>3500238199</w:t>
      </w:r>
      <w:r w:rsidRPr="008445B1">
        <w:rPr>
          <w:rFonts w:ascii="Arial" w:hAnsi="Arial" w:cs="Arial"/>
          <w:color w:val="000000"/>
        </w:rPr>
        <w:tab/>
      </w:r>
    </w:p>
    <w:p w14:paraId="19C62FDB" w14:textId="3D74C126" w:rsidR="004C544C" w:rsidRPr="008445B1" w:rsidRDefault="004C544C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="009626D5" w:rsidRPr="009626D5">
        <w:rPr>
          <w:rFonts w:ascii="Arial" w:hAnsi="Arial" w:cs="Arial"/>
        </w:rPr>
        <w:t>4500374827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14:paraId="63269F27" w14:textId="108B9C37" w:rsidR="004C544C" w:rsidRPr="008445B1" w:rsidRDefault="004C544C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="009626D5" w:rsidRPr="009626D5">
        <w:rPr>
          <w:rFonts w:ascii="Arial" w:hAnsi="Arial" w:cs="Arial"/>
        </w:rPr>
        <w:t>$4.056.000</w:t>
      </w:r>
      <w:r>
        <w:rPr>
          <w:rFonts w:ascii="Arial" w:hAnsi="Arial" w:cs="Arial"/>
        </w:rPr>
        <w:t xml:space="preserve"> </w:t>
      </w:r>
      <w:r w:rsidR="009626D5" w:rsidRPr="009626D5">
        <w:rPr>
          <w:rFonts w:ascii="Arial" w:hAnsi="Arial" w:cs="Arial"/>
        </w:rPr>
        <w:t>CUATRO MILLONES CINCUENTA Y SEIS MIL PESOS M/CTE</w:t>
      </w:r>
    </w:p>
    <w:p w14:paraId="5BB476A7" w14:textId="58C420DB" w:rsidR="004C544C" w:rsidRPr="008445B1" w:rsidRDefault="004C544C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F07A4A">
        <w:rPr>
          <w:rFonts w:ascii="Arial" w:hAnsi="Arial" w:cs="Arial"/>
          <w:noProof/>
        </w:rPr>
        <w:t>31/</w:t>
      </w:r>
      <w:r w:rsidR="009626D5" w:rsidRPr="00F07A4A">
        <w:rPr>
          <w:rFonts w:ascii="Arial" w:hAnsi="Arial" w:cs="Arial"/>
          <w:noProof/>
        </w:rPr>
        <w:t>AGO</w:t>
      </w:r>
      <w:r w:rsidR="009626D5">
        <w:rPr>
          <w:rFonts w:ascii="Arial" w:hAnsi="Arial" w:cs="Arial"/>
          <w:noProof/>
        </w:rPr>
        <w:t>ST</w:t>
      </w:r>
      <w:r w:rsidR="009626D5" w:rsidRPr="00F07A4A">
        <w:rPr>
          <w:rFonts w:ascii="Arial" w:hAnsi="Arial" w:cs="Arial"/>
          <w:noProof/>
        </w:rPr>
        <w:t>O</w:t>
      </w:r>
      <w:r w:rsidRPr="00F07A4A">
        <w:rPr>
          <w:rFonts w:ascii="Arial" w:hAnsi="Arial" w:cs="Arial"/>
          <w:noProof/>
        </w:rPr>
        <w:t>/2025</w:t>
      </w:r>
    </w:p>
    <w:p w14:paraId="3538DC8E" w14:textId="77777777" w:rsidR="004C544C" w:rsidRPr="00A82B09" w:rsidRDefault="004C544C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6171FF09" w14:textId="77777777" w:rsidR="004C544C" w:rsidRPr="00A82B09" w:rsidRDefault="004C544C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6D51F919" w14:textId="77777777" w:rsidR="004C544C" w:rsidRPr="00A82B09" w:rsidRDefault="004C544C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7CCE2572" w14:textId="1D55A4EB" w:rsidR="004C544C" w:rsidRDefault="00FE7AA6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FE7AA6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denominado" Mejoramiento de la calidad de vida con actividades físicas y recreación para la población de Santiago de Cali" BP -26005300.</w:t>
      </w:r>
      <w:r w:rsidR="004C544C" w:rsidRPr="006A2B9C">
        <w:rPr>
          <w:rFonts w:ascii="Arial" w:hAnsi="Arial" w:cs="Arial"/>
          <w:color w:val="000000"/>
          <w:shd w:val="clear" w:color="auto" w:fill="FFFFFF"/>
        </w:rPr>
        <w:tab/>
      </w:r>
      <w:r w:rsidR="004C544C" w:rsidRPr="006A2B9C">
        <w:rPr>
          <w:rFonts w:ascii="Arial" w:hAnsi="Arial" w:cs="Arial"/>
          <w:color w:val="000000"/>
          <w:shd w:val="clear" w:color="auto" w:fill="FFFFFF"/>
        </w:rPr>
        <w:tab/>
      </w:r>
      <w:r w:rsidR="004C544C" w:rsidRPr="006A2B9C">
        <w:rPr>
          <w:rFonts w:ascii="Arial" w:hAnsi="Arial" w:cs="Arial"/>
          <w:color w:val="000000"/>
          <w:shd w:val="clear" w:color="auto" w:fill="FFFFFF"/>
        </w:rPr>
        <w:tab/>
      </w:r>
      <w:r w:rsidR="004C544C" w:rsidRPr="006A2B9C">
        <w:rPr>
          <w:rFonts w:ascii="Arial" w:hAnsi="Arial" w:cs="Arial"/>
          <w:color w:val="000000"/>
          <w:shd w:val="clear" w:color="auto" w:fill="FFFFFF"/>
        </w:rPr>
        <w:tab/>
      </w:r>
      <w:r w:rsidR="004C544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0B7F7FE0" w14:textId="77777777" w:rsidR="004C544C" w:rsidRPr="00A82B09" w:rsidRDefault="004C544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355978C9" w14:textId="2C0F847D" w:rsidR="004C544C" w:rsidRPr="00A82B09" w:rsidRDefault="004C544C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 </w:t>
      </w:r>
      <w:r w:rsidRPr="006A2B9C">
        <w:rPr>
          <w:rFonts w:ascii="Arial" w:hAnsi="Arial" w:cs="Arial"/>
          <w:lang w:val="es-ES_tradnl"/>
        </w:rPr>
        <w:t>416</w:t>
      </w:r>
      <w:r>
        <w:rPr>
          <w:rFonts w:ascii="Arial" w:hAnsi="Arial" w:cs="Arial"/>
          <w:lang w:val="es-ES_tradnl"/>
        </w:rPr>
        <w:t>2</w:t>
      </w:r>
      <w:r w:rsidRPr="006A2B9C">
        <w:rPr>
          <w:rFonts w:ascii="Arial" w:hAnsi="Arial" w:cs="Arial"/>
          <w:lang w:val="es-ES_tradnl"/>
        </w:rPr>
        <w:t>.010.26</w:t>
      </w:r>
      <w:r w:rsidRPr="0092241A">
        <w:rPr>
          <w:rFonts w:ascii="Arial" w:hAnsi="Arial" w:cs="Arial"/>
          <w:lang w:val="es-ES_tradnl"/>
        </w:rPr>
        <w:t>.1.</w:t>
      </w:r>
      <w:r w:rsidRPr="00F07A4A">
        <w:rPr>
          <w:rFonts w:ascii="Arial" w:hAnsi="Arial" w:cs="Arial"/>
          <w:noProof/>
          <w:lang w:val="es-ES_tradnl"/>
        </w:rPr>
        <w:t>4162.010.26.1.23</w:t>
      </w:r>
      <w:r w:rsidR="00FE7AA6">
        <w:rPr>
          <w:rFonts w:ascii="Arial" w:hAnsi="Arial" w:cs="Arial"/>
          <w:noProof/>
          <w:lang w:val="es-ES_tradnl"/>
        </w:rPr>
        <w:t>78</w:t>
      </w:r>
      <w:r w:rsidRPr="00F07A4A">
        <w:rPr>
          <w:rFonts w:ascii="Arial" w:hAnsi="Arial" w:cs="Arial"/>
          <w:noProof/>
          <w:lang w:val="es-ES_tradnl"/>
        </w:rPr>
        <w:t>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447B8AA4" w14:textId="77777777" w:rsidR="004C544C" w:rsidRPr="00A82B09" w:rsidRDefault="004C544C" w:rsidP="005E7EDD">
      <w:pPr>
        <w:pStyle w:val="Textoindependiente"/>
        <w:ind w:left="360"/>
        <w:rPr>
          <w:rFonts w:ascii="Arial" w:hAnsi="Arial" w:cs="Arial"/>
          <w:b/>
        </w:rPr>
      </w:pPr>
    </w:p>
    <w:p w14:paraId="52828454" w14:textId="77777777" w:rsidR="004C544C" w:rsidRPr="00A82B09" w:rsidRDefault="004C544C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741B60AE" w14:textId="77777777" w:rsidR="004C544C" w:rsidRPr="00A82B09" w:rsidRDefault="004C544C">
      <w:pPr>
        <w:pStyle w:val="Textoindependiente"/>
        <w:rPr>
          <w:rFonts w:ascii="Arial" w:hAnsi="Arial" w:cs="Arial"/>
          <w:b/>
        </w:rPr>
      </w:pPr>
    </w:p>
    <w:p w14:paraId="5958EF11" w14:textId="77777777" w:rsidR="004C544C" w:rsidRDefault="004C544C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43D842C1" w14:textId="77777777" w:rsidR="004C544C" w:rsidRDefault="004C544C">
      <w:pPr>
        <w:pStyle w:val="Textoindependiente"/>
        <w:rPr>
          <w:rFonts w:ascii="Arial" w:hAnsi="Arial" w:cs="Arial"/>
          <w:b/>
        </w:rPr>
      </w:pPr>
    </w:p>
    <w:p w14:paraId="5A85CF50" w14:textId="67A19A57" w:rsidR="004C544C" w:rsidRPr="00FB39AA" w:rsidRDefault="006A0BEA">
      <w:pPr>
        <w:pStyle w:val="Textoindependiente"/>
        <w:rPr>
          <w:rFonts w:ascii="Arial" w:hAnsi="Arial" w:cs="Arial"/>
          <w:bCs/>
        </w:rPr>
      </w:pPr>
      <w:r w:rsidRPr="006A0BEA">
        <w:rPr>
          <w:rFonts w:ascii="Arial" w:hAnsi="Arial" w:cs="Arial"/>
          <w:bCs/>
        </w:rPr>
        <w:t xml:space="preserve">1. Apoyar la realización y asistencia en el desarrollo de las actividades formativas facilitando los procesos del proyecto, organizando el desarrollo de las acciones para la atención del programa Carreras y Caminatas y </w:t>
      </w:r>
      <w:r w:rsidR="000D622F" w:rsidRPr="006A0BEA">
        <w:rPr>
          <w:rFonts w:ascii="Arial" w:hAnsi="Arial" w:cs="Arial"/>
          <w:bCs/>
        </w:rPr>
        <w:t>demás</w:t>
      </w:r>
      <w:r w:rsidRPr="006A0BEA">
        <w:rPr>
          <w:rFonts w:ascii="Arial" w:hAnsi="Arial" w:cs="Arial"/>
          <w:bCs/>
        </w:rPr>
        <w:t xml:space="preserve"> actividades del proyecto apoyando la ejecución de tareas durante jornadas y eventos en campo, orientadas a la intervención con las distintas poblaciones vinculadas al proyecto o en los procesos de socialización y vinculación de la población beneficiaria</w:t>
      </w:r>
      <w:r w:rsidR="004C544C" w:rsidRPr="00FB39AA">
        <w:rPr>
          <w:rFonts w:ascii="Arial" w:hAnsi="Arial" w:cs="Arial"/>
          <w:bCs/>
        </w:rPr>
        <w:t>.</w:t>
      </w:r>
    </w:p>
    <w:p w14:paraId="5A6F0ACD" w14:textId="77777777" w:rsidR="004C544C" w:rsidRDefault="004C544C">
      <w:pPr>
        <w:pStyle w:val="Textoindependiente"/>
        <w:rPr>
          <w:rFonts w:ascii="Arial" w:hAnsi="Arial" w:cs="Arial"/>
        </w:rPr>
      </w:pPr>
    </w:p>
    <w:p w14:paraId="6F7BF200" w14:textId="4BE0C73F" w:rsidR="00E31E22" w:rsidRPr="00E31E22" w:rsidRDefault="00E31E22" w:rsidP="00E31E22">
      <w:pPr>
        <w:pStyle w:val="Textoindependiente"/>
        <w:numPr>
          <w:ilvl w:val="0"/>
          <w:numId w:val="22"/>
        </w:numPr>
        <w:rPr>
          <w:rFonts w:ascii="Arial" w:hAnsi="Arial" w:cs="Arial"/>
        </w:rPr>
      </w:pPr>
      <w:r w:rsidRPr="00E31E22">
        <w:rPr>
          <w:rFonts w:ascii="Arial" w:hAnsi="Arial" w:cs="Arial"/>
        </w:rPr>
        <w:t>1. Brindé apoyo</w:t>
      </w:r>
      <w:r>
        <w:rPr>
          <w:rFonts w:ascii="Arial" w:hAnsi="Arial" w:cs="Arial"/>
        </w:rPr>
        <w:t xml:space="preserve"> y</w:t>
      </w:r>
      <w:r w:rsidRPr="00E31E22">
        <w:rPr>
          <w:rFonts w:ascii="Arial" w:hAnsi="Arial" w:cs="Arial"/>
        </w:rPr>
        <w:t xml:space="preserve"> asistencia en el desarrollo de las actividades del programa</w:t>
      </w:r>
    </w:p>
    <w:p w14:paraId="2DA49F78" w14:textId="7F150B90" w:rsidR="003A6859" w:rsidRPr="000517E5" w:rsidRDefault="00E31E22" w:rsidP="00E31E22">
      <w:pPr>
        <w:pStyle w:val="Textoindependiente"/>
        <w:ind w:left="720"/>
        <w:rPr>
          <w:rFonts w:ascii="Arial" w:hAnsi="Arial" w:cs="Arial"/>
        </w:rPr>
      </w:pPr>
      <w:r w:rsidRPr="00E31E22">
        <w:rPr>
          <w:rFonts w:ascii="Arial" w:hAnsi="Arial" w:cs="Arial"/>
        </w:rPr>
        <w:t>Carreras y Caminatas, contribuyendo a la organización y ejecución de las jornadas</w:t>
      </w:r>
      <w:r>
        <w:rPr>
          <w:rFonts w:ascii="Arial" w:hAnsi="Arial" w:cs="Arial"/>
        </w:rPr>
        <w:t xml:space="preserve"> </w:t>
      </w:r>
      <w:r w:rsidRPr="00E31E22">
        <w:rPr>
          <w:rFonts w:ascii="Arial" w:hAnsi="Arial" w:cs="Arial"/>
        </w:rPr>
        <w:t>realizadas con los beneficiarios del Distrito de Santiago de Cali, en cumplimiento de los</w:t>
      </w:r>
      <w:r>
        <w:rPr>
          <w:rFonts w:ascii="Arial" w:hAnsi="Arial" w:cs="Arial"/>
        </w:rPr>
        <w:t xml:space="preserve"> </w:t>
      </w:r>
      <w:r w:rsidRPr="00E31E22">
        <w:rPr>
          <w:rFonts w:ascii="Arial" w:hAnsi="Arial" w:cs="Arial"/>
        </w:rPr>
        <w:t>objetivos establecidos en el proyecto.</w:t>
      </w:r>
    </w:p>
    <w:p w14:paraId="70FE3309" w14:textId="77777777" w:rsidR="004C544C" w:rsidRDefault="004C544C">
      <w:pPr>
        <w:pStyle w:val="Textoindependiente"/>
        <w:rPr>
          <w:rFonts w:ascii="Arial" w:hAnsi="Arial" w:cs="Arial"/>
          <w:b/>
        </w:rPr>
      </w:pPr>
    </w:p>
    <w:p w14:paraId="62F8D4EE" w14:textId="2F84D307" w:rsidR="004C544C" w:rsidRDefault="006A0BEA">
      <w:pPr>
        <w:pStyle w:val="Textoindependiente"/>
        <w:rPr>
          <w:rFonts w:ascii="Arial" w:hAnsi="Arial" w:cs="Arial"/>
          <w:bCs/>
        </w:rPr>
      </w:pPr>
      <w:r w:rsidRPr="006A0BEA">
        <w:rPr>
          <w:rFonts w:ascii="Arial" w:hAnsi="Arial" w:cs="Arial"/>
          <w:bCs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</w:t>
      </w:r>
      <w:r w:rsidR="004C544C" w:rsidRPr="00FB39AA">
        <w:rPr>
          <w:rFonts w:ascii="Arial" w:hAnsi="Arial" w:cs="Arial"/>
          <w:bCs/>
        </w:rPr>
        <w:t>.</w:t>
      </w:r>
    </w:p>
    <w:p w14:paraId="7F0DA79E" w14:textId="77777777" w:rsidR="004C544C" w:rsidRDefault="004C544C">
      <w:pPr>
        <w:pStyle w:val="Textoindependiente"/>
        <w:rPr>
          <w:rFonts w:ascii="Arial" w:hAnsi="Arial" w:cs="Arial"/>
          <w:bCs/>
        </w:rPr>
      </w:pPr>
    </w:p>
    <w:p w14:paraId="49E44D96" w14:textId="56BBF9D5" w:rsidR="004C544C" w:rsidRDefault="00E31E22" w:rsidP="00E31E22">
      <w:pPr>
        <w:pStyle w:val="Textoindependiente"/>
        <w:numPr>
          <w:ilvl w:val="0"/>
          <w:numId w:val="22"/>
        </w:numPr>
        <w:rPr>
          <w:rFonts w:ascii="Arial" w:hAnsi="Arial" w:cs="Arial"/>
          <w:bCs/>
        </w:rPr>
      </w:pPr>
      <w:r w:rsidRPr="00E31E22">
        <w:rPr>
          <w:rFonts w:ascii="Arial" w:hAnsi="Arial" w:cs="Arial"/>
          <w:bCs/>
        </w:rPr>
        <w:t xml:space="preserve">Durante este periodo no </w:t>
      </w:r>
      <w:r w:rsidRPr="00E31E22">
        <w:rPr>
          <w:rFonts w:ascii="Arial" w:hAnsi="Arial" w:cs="Arial"/>
          <w:bCs/>
        </w:rPr>
        <w:t>desarrolló</w:t>
      </w:r>
      <w:r w:rsidRPr="00E31E22">
        <w:rPr>
          <w:rFonts w:ascii="Arial" w:hAnsi="Arial" w:cs="Arial"/>
          <w:bCs/>
        </w:rPr>
        <w:t xml:space="preserve"> esta actividad.</w:t>
      </w:r>
    </w:p>
    <w:p w14:paraId="568150A1" w14:textId="10166385" w:rsidR="004C544C" w:rsidRDefault="006A0BEA">
      <w:pPr>
        <w:pStyle w:val="Textoindependiente"/>
        <w:rPr>
          <w:rFonts w:ascii="Arial" w:hAnsi="Arial" w:cs="Arial"/>
          <w:bCs/>
        </w:rPr>
      </w:pPr>
      <w:r w:rsidRPr="006A0BEA">
        <w:rPr>
          <w:rFonts w:ascii="Arial" w:hAnsi="Arial" w:cs="Arial"/>
          <w:bCs/>
        </w:rPr>
        <w:lastRenderedPageBreak/>
        <w:t>3.Asistir o brindar apoyo en reuniones, capacitaciones o espacios formativos convocados por el área de Fomento, o que estén directamente relacionados con las funciones del cargo y el desarrollo del programa</w:t>
      </w:r>
      <w:r w:rsidR="004C544C" w:rsidRPr="00FB39AA">
        <w:rPr>
          <w:rFonts w:ascii="Arial" w:hAnsi="Arial" w:cs="Arial"/>
          <w:bCs/>
        </w:rPr>
        <w:t>.</w:t>
      </w:r>
    </w:p>
    <w:p w14:paraId="39FF01DC" w14:textId="77777777" w:rsidR="004C544C" w:rsidRDefault="004C544C">
      <w:pPr>
        <w:pStyle w:val="Textoindependiente"/>
        <w:rPr>
          <w:rFonts w:ascii="Arial" w:hAnsi="Arial" w:cs="Arial"/>
          <w:bCs/>
        </w:rPr>
      </w:pPr>
    </w:p>
    <w:p w14:paraId="35B22E84" w14:textId="4E88FCF3" w:rsidR="00E31E22" w:rsidRDefault="00E31E22" w:rsidP="00E31E22">
      <w:pPr>
        <w:pStyle w:val="Textoindependiente"/>
        <w:numPr>
          <w:ilvl w:val="0"/>
          <w:numId w:val="22"/>
        </w:numPr>
        <w:rPr>
          <w:rFonts w:ascii="Arial" w:hAnsi="Arial" w:cs="Arial"/>
          <w:bCs/>
        </w:rPr>
      </w:pPr>
      <w:r w:rsidRPr="00E31E22">
        <w:rPr>
          <w:rFonts w:ascii="Arial" w:hAnsi="Arial" w:cs="Arial"/>
          <w:bCs/>
        </w:rPr>
        <w:t xml:space="preserve">Durante este periodo no </w:t>
      </w:r>
      <w:r w:rsidRPr="00E31E22">
        <w:rPr>
          <w:rFonts w:ascii="Arial" w:hAnsi="Arial" w:cs="Arial"/>
          <w:bCs/>
        </w:rPr>
        <w:t>desarrolló</w:t>
      </w:r>
      <w:r w:rsidRPr="00E31E22">
        <w:rPr>
          <w:rFonts w:ascii="Arial" w:hAnsi="Arial" w:cs="Arial"/>
          <w:bCs/>
        </w:rPr>
        <w:t xml:space="preserve"> esta actividad.</w:t>
      </w:r>
    </w:p>
    <w:p w14:paraId="06F738CE" w14:textId="77777777" w:rsidR="004C544C" w:rsidRDefault="004C544C">
      <w:pPr>
        <w:pStyle w:val="Textoindependiente"/>
        <w:rPr>
          <w:rFonts w:ascii="Arial" w:hAnsi="Arial" w:cs="Arial"/>
          <w:bCs/>
        </w:rPr>
      </w:pPr>
    </w:p>
    <w:p w14:paraId="36C6A854" w14:textId="0D1C676F" w:rsidR="004C544C" w:rsidRDefault="006A0BEA" w:rsidP="006A0BEA">
      <w:pPr>
        <w:pStyle w:val="Textoindependiente"/>
        <w:rPr>
          <w:rFonts w:ascii="Arial" w:hAnsi="Arial" w:cs="Arial"/>
          <w:bCs/>
        </w:rPr>
      </w:pPr>
      <w:r w:rsidRPr="006A0BEA">
        <w:rPr>
          <w:rFonts w:ascii="Arial" w:hAnsi="Arial" w:cs="Arial"/>
          <w:bCs/>
        </w:rPr>
        <w:t>4.Brindar apoyo en actividades operativas, logísticas o asistenciales de carácter misional, requeridas por la Secretaría del Deporte y la Recreación, en cumplimiento del objeto contractual.</w:t>
      </w:r>
    </w:p>
    <w:p w14:paraId="7E347893" w14:textId="77777777" w:rsidR="004C544C" w:rsidRDefault="004C544C">
      <w:pPr>
        <w:pStyle w:val="Textoindependiente"/>
        <w:rPr>
          <w:rFonts w:ascii="Arial" w:hAnsi="Arial" w:cs="Arial"/>
          <w:bCs/>
        </w:rPr>
      </w:pPr>
    </w:p>
    <w:p w14:paraId="4A764F92" w14:textId="1241A68B" w:rsidR="00E31E22" w:rsidRPr="00E31E22" w:rsidRDefault="00E31E22" w:rsidP="00E31E22">
      <w:pPr>
        <w:pStyle w:val="Textoindependiente"/>
        <w:numPr>
          <w:ilvl w:val="0"/>
          <w:numId w:val="22"/>
        </w:numPr>
        <w:rPr>
          <w:rFonts w:ascii="Arial" w:hAnsi="Arial" w:cs="Arial"/>
          <w:bCs/>
        </w:rPr>
      </w:pPr>
      <w:r w:rsidRPr="00E31E22">
        <w:rPr>
          <w:rFonts w:ascii="Arial" w:hAnsi="Arial" w:cs="Arial"/>
          <w:bCs/>
        </w:rPr>
        <w:t>Brindé apoyo</w:t>
      </w:r>
      <w:r w:rsidRPr="00E31E22">
        <w:rPr>
          <w:rFonts w:ascii="Arial" w:hAnsi="Arial" w:cs="Arial"/>
          <w:bCs/>
        </w:rPr>
        <w:t xml:space="preserve"> </w:t>
      </w:r>
      <w:r w:rsidRPr="00E31E22">
        <w:rPr>
          <w:rFonts w:ascii="Arial" w:hAnsi="Arial" w:cs="Arial"/>
          <w:bCs/>
        </w:rPr>
        <w:t>la ejecución del programa Carreras y Caminatas mediante la</w:t>
      </w:r>
      <w:r>
        <w:rPr>
          <w:rFonts w:ascii="Arial" w:hAnsi="Arial" w:cs="Arial"/>
          <w:bCs/>
        </w:rPr>
        <w:t xml:space="preserve"> </w:t>
      </w:r>
      <w:r w:rsidRPr="00E31E22">
        <w:rPr>
          <w:rFonts w:ascii="Arial" w:hAnsi="Arial" w:cs="Arial"/>
          <w:bCs/>
        </w:rPr>
        <w:t>promoción de espacios formativos con los adultos mayores beneficiarios, desarrollando</w:t>
      </w:r>
    </w:p>
    <w:p w14:paraId="552FDEDE" w14:textId="37D7773F" w:rsidR="00E31E22" w:rsidRDefault="00E31E22" w:rsidP="00E31E22">
      <w:pPr>
        <w:pStyle w:val="Textoindependiente"/>
        <w:ind w:left="720"/>
        <w:rPr>
          <w:rFonts w:ascii="Arial" w:hAnsi="Arial" w:cs="Arial"/>
          <w:bCs/>
        </w:rPr>
      </w:pPr>
      <w:r w:rsidRPr="00E31E22">
        <w:rPr>
          <w:rFonts w:ascii="Arial" w:hAnsi="Arial" w:cs="Arial"/>
          <w:bCs/>
        </w:rPr>
        <w:t>capacitaciones orientadas a socializar y explicar los alcances y objetivos del programa.</w:t>
      </w:r>
    </w:p>
    <w:p w14:paraId="322E1A49" w14:textId="77777777" w:rsidR="00E31E22" w:rsidRDefault="00E31E22">
      <w:pPr>
        <w:pStyle w:val="Textoindependiente"/>
        <w:rPr>
          <w:rFonts w:ascii="Arial" w:hAnsi="Arial" w:cs="Arial"/>
          <w:bCs/>
        </w:rPr>
      </w:pPr>
    </w:p>
    <w:p w14:paraId="3E02AC58" w14:textId="0CC00C4B" w:rsidR="004C544C" w:rsidRPr="00FB39AA" w:rsidRDefault="004C544C" w:rsidP="00E31E22">
      <w:pPr>
        <w:pStyle w:val="Textoindependiente"/>
        <w:numPr>
          <w:ilvl w:val="0"/>
          <w:numId w:val="23"/>
        </w:numPr>
        <w:rPr>
          <w:rFonts w:ascii="Arial" w:hAnsi="Arial" w:cs="Arial"/>
          <w:bCs/>
        </w:rPr>
      </w:pPr>
      <w:r w:rsidRPr="00FB39AA">
        <w:rPr>
          <w:rFonts w:ascii="Arial" w:hAnsi="Arial" w:cs="Arial"/>
          <w:bCs/>
        </w:rPr>
        <w:t>Las demás relacionadas con el desarrollo del objeto contractual.</w:t>
      </w:r>
    </w:p>
    <w:p w14:paraId="079A7913" w14:textId="77777777" w:rsidR="004C544C" w:rsidRDefault="004C544C">
      <w:pPr>
        <w:pStyle w:val="Textoindependiente"/>
        <w:rPr>
          <w:rFonts w:ascii="Arial" w:hAnsi="Arial" w:cs="Arial"/>
          <w:b/>
        </w:rPr>
      </w:pPr>
    </w:p>
    <w:p w14:paraId="02E8EB8D" w14:textId="40209EC3" w:rsidR="00E31E22" w:rsidRPr="00E31E22" w:rsidRDefault="00E31E22" w:rsidP="00E31E22">
      <w:pPr>
        <w:pStyle w:val="Textoindependiente"/>
        <w:numPr>
          <w:ilvl w:val="0"/>
          <w:numId w:val="22"/>
        </w:numPr>
        <w:rPr>
          <w:rFonts w:ascii="Arial" w:hAnsi="Arial" w:cs="Arial"/>
          <w:bCs/>
        </w:rPr>
      </w:pPr>
      <w:r w:rsidRPr="00E31E22">
        <w:rPr>
          <w:rFonts w:ascii="Arial" w:hAnsi="Arial" w:cs="Arial"/>
          <w:bCs/>
        </w:rPr>
        <w:t>Asistí</w:t>
      </w:r>
      <w:r w:rsidRPr="00E31E22">
        <w:rPr>
          <w:rFonts w:ascii="Arial" w:hAnsi="Arial" w:cs="Arial"/>
          <w:bCs/>
        </w:rPr>
        <w:t xml:space="preserve"> </w:t>
      </w:r>
      <w:r w:rsidRPr="00E31E22">
        <w:rPr>
          <w:rFonts w:ascii="Arial" w:hAnsi="Arial" w:cs="Arial"/>
          <w:bCs/>
        </w:rPr>
        <w:t>a la mesa de trabajo convocada por el coordinador general del</w:t>
      </w:r>
      <w:r>
        <w:rPr>
          <w:rFonts w:ascii="Arial" w:hAnsi="Arial" w:cs="Arial"/>
          <w:bCs/>
        </w:rPr>
        <w:t xml:space="preserve"> </w:t>
      </w:r>
      <w:r w:rsidRPr="00E31E22">
        <w:rPr>
          <w:rFonts w:ascii="Arial" w:hAnsi="Arial" w:cs="Arial"/>
          <w:bCs/>
        </w:rPr>
        <w:t>programa Carreras y Caminatas, en la cual se abordaron temas relacionados con el</w:t>
      </w:r>
    </w:p>
    <w:p w14:paraId="4E23D295" w14:textId="3CA11F52" w:rsidR="00E31E22" w:rsidRPr="00E31E22" w:rsidRDefault="00E31E22" w:rsidP="00E31E22">
      <w:pPr>
        <w:pStyle w:val="Textoindependiente"/>
        <w:ind w:left="720"/>
        <w:rPr>
          <w:rFonts w:ascii="Arial" w:hAnsi="Arial" w:cs="Arial"/>
          <w:bCs/>
        </w:rPr>
      </w:pPr>
      <w:r w:rsidRPr="00E31E22">
        <w:rPr>
          <w:rFonts w:ascii="Arial" w:hAnsi="Arial" w:cs="Arial"/>
          <w:bCs/>
        </w:rPr>
        <w:t>proceso de gestión de calidad.</w:t>
      </w:r>
    </w:p>
    <w:p w14:paraId="27E2CD03" w14:textId="77777777" w:rsidR="00E31E22" w:rsidRDefault="00E31E22">
      <w:pPr>
        <w:pStyle w:val="Textoindependiente"/>
        <w:rPr>
          <w:rFonts w:ascii="Arial" w:hAnsi="Arial" w:cs="Arial"/>
          <w:b/>
        </w:rPr>
      </w:pPr>
    </w:p>
    <w:p w14:paraId="4C237DDB" w14:textId="77777777" w:rsidR="004C544C" w:rsidRDefault="004C544C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08A01DFE" w14:textId="77777777" w:rsidR="004C544C" w:rsidRDefault="004C544C" w:rsidP="0092241A">
      <w:pPr>
        <w:pStyle w:val="Default"/>
      </w:pPr>
    </w:p>
    <w:p w14:paraId="01AB4E2D" w14:textId="77777777" w:rsidR="004C544C" w:rsidRDefault="004C544C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t xml:space="preserve"> </w:t>
      </w:r>
      <w:r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41C1BCD6" w14:textId="77777777" w:rsidR="007F59F4" w:rsidRPr="00FB39AA" w:rsidRDefault="007F59F4" w:rsidP="007F59F4">
      <w:pPr>
        <w:pStyle w:val="Textoindependiente"/>
        <w:rPr>
          <w:rFonts w:ascii="Arial" w:hAnsi="Arial" w:cs="Arial"/>
          <w:bCs/>
        </w:rPr>
      </w:pPr>
      <w:r w:rsidRPr="006A0BEA">
        <w:rPr>
          <w:rFonts w:ascii="Arial" w:hAnsi="Arial" w:cs="Arial"/>
          <w:bCs/>
        </w:rPr>
        <w:t>1. Apoyar la realización y asistencia en el desarrollo de las actividades formativas facilitando los procesos del proyecto, organizando el desarrollo de las acciones para la atención del programa Carreras y Caminatas y demás actividades del proyecto apoyando la ejecución de tareas durante jornadas y eventos en campo, orientadas a la intervención con las distintas poblaciones vinculadas al proyecto o en los procesos de socialización y vinculación de la población beneficiaria</w:t>
      </w:r>
      <w:r w:rsidRPr="00FB39AA">
        <w:rPr>
          <w:rFonts w:ascii="Arial" w:hAnsi="Arial" w:cs="Arial"/>
          <w:bCs/>
        </w:rPr>
        <w:t>.</w:t>
      </w:r>
    </w:p>
    <w:p w14:paraId="4076485E" w14:textId="77777777" w:rsidR="007F59F4" w:rsidRDefault="007F59F4" w:rsidP="007F59F4">
      <w:pPr>
        <w:pStyle w:val="Textoindependiente"/>
        <w:rPr>
          <w:rFonts w:ascii="Arial" w:hAnsi="Arial" w:cs="Arial"/>
        </w:rPr>
      </w:pPr>
    </w:p>
    <w:p w14:paraId="0A02C6F5" w14:textId="1E87429F" w:rsidR="003A6859" w:rsidRPr="000517E5" w:rsidRDefault="005970CF" w:rsidP="003A6859">
      <w:pPr>
        <w:pStyle w:val="Textoindependiente"/>
        <w:numPr>
          <w:ilvl w:val="0"/>
          <w:numId w:val="21"/>
        </w:numPr>
        <w:rPr>
          <w:rFonts w:ascii="Arial" w:hAnsi="Arial" w:cs="Arial"/>
        </w:rPr>
      </w:pPr>
      <w:r w:rsidRPr="005970CF">
        <w:rPr>
          <w:rFonts w:ascii="Arial" w:hAnsi="Arial" w:cs="Arial"/>
        </w:rPr>
        <w:t>Apoyé</w:t>
      </w:r>
      <w:r w:rsidR="003A6859" w:rsidRPr="003A6859">
        <w:rPr>
          <w:rFonts w:ascii="Arial" w:hAnsi="Arial" w:cs="Arial"/>
        </w:rPr>
        <w:t xml:space="preserve"> la ejecución del programa Carreras y Caminatas mediante la promoción de espacios formativos con los beneficiarios, desarrollando actividad </w:t>
      </w:r>
      <w:r w:rsidRPr="003A6859">
        <w:rPr>
          <w:rFonts w:ascii="Arial" w:hAnsi="Arial" w:cs="Arial"/>
        </w:rPr>
        <w:t>física</w:t>
      </w:r>
    </w:p>
    <w:p w14:paraId="14C303D6" w14:textId="77777777" w:rsidR="007F59F4" w:rsidRDefault="007F59F4" w:rsidP="007F59F4">
      <w:pPr>
        <w:pStyle w:val="Textoindependiente"/>
        <w:rPr>
          <w:rFonts w:ascii="Arial" w:hAnsi="Arial" w:cs="Arial"/>
          <w:b/>
        </w:rPr>
      </w:pPr>
    </w:p>
    <w:p w14:paraId="1876D960" w14:textId="77777777" w:rsidR="007F59F4" w:rsidRDefault="007F59F4" w:rsidP="007F59F4">
      <w:pPr>
        <w:pStyle w:val="Textoindependiente"/>
        <w:rPr>
          <w:rFonts w:ascii="Arial" w:hAnsi="Arial" w:cs="Arial"/>
          <w:bCs/>
        </w:rPr>
      </w:pPr>
      <w:r w:rsidRPr="006A0BEA">
        <w:rPr>
          <w:rFonts w:ascii="Arial" w:hAnsi="Arial" w:cs="Arial"/>
          <w:bCs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</w:t>
      </w:r>
      <w:r w:rsidRPr="00FB39AA">
        <w:rPr>
          <w:rFonts w:ascii="Arial" w:hAnsi="Arial" w:cs="Arial"/>
          <w:bCs/>
        </w:rPr>
        <w:t>.</w:t>
      </w:r>
    </w:p>
    <w:p w14:paraId="227DE6EF" w14:textId="77777777" w:rsidR="007F59F4" w:rsidRDefault="007F59F4" w:rsidP="007F59F4">
      <w:pPr>
        <w:pStyle w:val="Textoindependiente"/>
        <w:rPr>
          <w:rFonts w:ascii="Arial" w:hAnsi="Arial" w:cs="Arial"/>
          <w:bCs/>
        </w:rPr>
      </w:pPr>
    </w:p>
    <w:p w14:paraId="003CF4CB" w14:textId="49B42DF9" w:rsidR="003A6859" w:rsidRDefault="005970CF" w:rsidP="003A6859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5970CF">
        <w:rPr>
          <w:rFonts w:ascii="Arial" w:hAnsi="Arial" w:cs="Arial"/>
          <w:bCs/>
        </w:rPr>
        <w:t>Apoyé</w:t>
      </w:r>
      <w:r w:rsidR="003A6859" w:rsidRPr="003A6859">
        <w:rPr>
          <w:rFonts w:ascii="Arial" w:hAnsi="Arial" w:cs="Arial"/>
          <w:bCs/>
        </w:rPr>
        <w:t xml:space="preserve"> en el registro de los datos a través de la plataforma Sider producto de las fichas de inscripción de los beneficiarios del programa Carreras y Caminatas.</w:t>
      </w:r>
    </w:p>
    <w:p w14:paraId="531114FF" w14:textId="77777777" w:rsidR="007F59F4" w:rsidRDefault="007F59F4" w:rsidP="007F59F4">
      <w:pPr>
        <w:pStyle w:val="Textoindependiente"/>
        <w:rPr>
          <w:rFonts w:ascii="Arial" w:hAnsi="Arial" w:cs="Arial"/>
          <w:bCs/>
        </w:rPr>
      </w:pPr>
    </w:p>
    <w:p w14:paraId="515F60FD" w14:textId="77777777" w:rsidR="007F59F4" w:rsidRDefault="007F59F4" w:rsidP="007F59F4">
      <w:pPr>
        <w:pStyle w:val="Textoindependiente"/>
        <w:rPr>
          <w:rFonts w:ascii="Arial" w:hAnsi="Arial" w:cs="Arial"/>
          <w:bCs/>
        </w:rPr>
      </w:pPr>
      <w:r w:rsidRPr="006A0BEA">
        <w:rPr>
          <w:rFonts w:ascii="Arial" w:hAnsi="Arial" w:cs="Arial"/>
          <w:bCs/>
        </w:rPr>
        <w:lastRenderedPageBreak/>
        <w:t>3.Asistir o brindar apoyo en reuniones, capacitaciones o espacios formativos convocados por el área de Fomento, o que estén directamente relacionados con las funciones del cargo y el desarrollo del programa</w:t>
      </w:r>
      <w:r w:rsidRPr="00FB39AA">
        <w:rPr>
          <w:rFonts w:ascii="Arial" w:hAnsi="Arial" w:cs="Arial"/>
          <w:bCs/>
        </w:rPr>
        <w:t>.</w:t>
      </w:r>
    </w:p>
    <w:p w14:paraId="5318A865" w14:textId="77777777" w:rsidR="007F59F4" w:rsidRDefault="007F59F4" w:rsidP="007F59F4">
      <w:pPr>
        <w:pStyle w:val="Textoindependiente"/>
        <w:rPr>
          <w:rFonts w:ascii="Arial" w:hAnsi="Arial" w:cs="Arial"/>
          <w:bCs/>
        </w:rPr>
      </w:pPr>
    </w:p>
    <w:p w14:paraId="29530A43" w14:textId="66EC45E3" w:rsidR="003A6859" w:rsidRDefault="005970CF" w:rsidP="003A6859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5970CF">
        <w:rPr>
          <w:rFonts w:ascii="Arial" w:hAnsi="Arial" w:cs="Arial"/>
          <w:bCs/>
        </w:rPr>
        <w:t>Asistí</w:t>
      </w:r>
      <w:r w:rsidRPr="005970CF">
        <w:rPr>
          <w:rFonts w:ascii="Arial" w:hAnsi="Arial" w:cs="Arial"/>
          <w:bCs/>
        </w:rPr>
        <w:t xml:space="preserve"> </w:t>
      </w:r>
      <w:r w:rsidR="003A6859" w:rsidRPr="003A6859">
        <w:rPr>
          <w:rFonts w:ascii="Arial" w:hAnsi="Arial" w:cs="Arial"/>
          <w:bCs/>
        </w:rPr>
        <w:t>a capacitación convocada por el coordinador técnico del programa Carreras y Caminatas, donde se realizó un avance de ejecución y recibimos indicaciones con el propósito de fomentar en las comunas del Distrito de Santiago de Cali, la actividad física, lúdica y Deportiva como utilización del tiempo libre.</w:t>
      </w:r>
    </w:p>
    <w:p w14:paraId="74010667" w14:textId="77777777" w:rsidR="007F59F4" w:rsidRDefault="007F59F4" w:rsidP="007F59F4">
      <w:pPr>
        <w:pStyle w:val="Textoindependiente"/>
        <w:rPr>
          <w:rFonts w:ascii="Arial" w:hAnsi="Arial" w:cs="Arial"/>
          <w:bCs/>
        </w:rPr>
      </w:pPr>
    </w:p>
    <w:p w14:paraId="665F83D8" w14:textId="77777777" w:rsidR="007F59F4" w:rsidRDefault="007F59F4" w:rsidP="007F59F4">
      <w:pPr>
        <w:pStyle w:val="Textoindependiente"/>
        <w:rPr>
          <w:rFonts w:ascii="Arial" w:hAnsi="Arial" w:cs="Arial"/>
          <w:bCs/>
        </w:rPr>
      </w:pPr>
      <w:r w:rsidRPr="006A0BEA">
        <w:rPr>
          <w:rFonts w:ascii="Arial" w:hAnsi="Arial" w:cs="Arial"/>
          <w:bCs/>
        </w:rPr>
        <w:t>4.Brindar apoyo en actividades operativas, logísticas o asistenciales de carácter misional, requeridas por la Secretaría del Deporte y la Recreación, en cumplimiento del objeto contractual.</w:t>
      </w:r>
    </w:p>
    <w:p w14:paraId="7951DAFE" w14:textId="77777777" w:rsidR="007F59F4" w:rsidRDefault="007F59F4" w:rsidP="007F59F4">
      <w:pPr>
        <w:pStyle w:val="Textoindependiente"/>
        <w:rPr>
          <w:rFonts w:ascii="Arial" w:hAnsi="Arial" w:cs="Arial"/>
          <w:bCs/>
        </w:rPr>
      </w:pPr>
    </w:p>
    <w:p w14:paraId="37B0C850" w14:textId="4B99B1A5" w:rsidR="003A6859" w:rsidRDefault="005970CF" w:rsidP="003A6859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5970CF">
        <w:rPr>
          <w:rFonts w:ascii="Arial" w:hAnsi="Arial" w:cs="Arial"/>
          <w:bCs/>
        </w:rPr>
        <w:t>Durante este periodo no desarrollé esta actividad</w:t>
      </w:r>
      <w:r w:rsidR="003A6859" w:rsidRPr="003A6859">
        <w:rPr>
          <w:rFonts w:ascii="Arial" w:hAnsi="Arial" w:cs="Arial"/>
          <w:bCs/>
        </w:rPr>
        <w:t>.</w:t>
      </w:r>
    </w:p>
    <w:p w14:paraId="23E2D0F7" w14:textId="544B4732" w:rsidR="004C544C" w:rsidRDefault="007F59F4" w:rsidP="007F59F4">
      <w:pPr>
        <w:pStyle w:val="NormalWeb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5 </w:t>
      </w:r>
      <w:proofErr w:type="gramStart"/>
      <w:r w:rsidRPr="00FB39AA">
        <w:rPr>
          <w:rFonts w:ascii="Arial" w:hAnsi="Arial" w:cs="Arial"/>
          <w:bCs/>
        </w:rPr>
        <w:t>Las</w:t>
      </w:r>
      <w:proofErr w:type="gramEnd"/>
      <w:r w:rsidRPr="00FB39AA">
        <w:rPr>
          <w:rFonts w:ascii="Arial" w:hAnsi="Arial" w:cs="Arial"/>
          <w:bCs/>
        </w:rPr>
        <w:t xml:space="preserve"> demás relacionadas con el desarrollo del objeto contractual.</w:t>
      </w:r>
    </w:p>
    <w:p w14:paraId="13CF53C3" w14:textId="5960AF8D" w:rsidR="004C544C" w:rsidRPr="00C1238C" w:rsidRDefault="005970CF" w:rsidP="000517E5">
      <w:pPr>
        <w:pStyle w:val="NormalWeb"/>
        <w:numPr>
          <w:ilvl w:val="0"/>
          <w:numId w:val="21"/>
        </w:numPr>
        <w:jc w:val="both"/>
        <w:rPr>
          <w:rFonts w:ascii="Arial" w:hAnsi="Arial" w:cs="Arial"/>
          <w:color w:val="000000"/>
        </w:rPr>
      </w:pPr>
      <w:r w:rsidRPr="005970CF">
        <w:rPr>
          <w:rFonts w:ascii="Arial" w:hAnsi="Arial" w:cs="Arial"/>
          <w:color w:val="000000"/>
          <w:lang w:val="es-ES"/>
        </w:rPr>
        <w:t>Cumplí</w:t>
      </w:r>
      <w:r w:rsidRPr="005970CF">
        <w:rPr>
          <w:rFonts w:ascii="Arial" w:hAnsi="Arial" w:cs="Arial"/>
          <w:color w:val="000000"/>
          <w:lang w:val="es-ES"/>
        </w:rPr>
        <w:t xml:space="preserve"> </w:t>
      </w:r>
      <w:r w:rsidR="003A6859" w:rsidRPr="003A6859">
        <w:rPr>
          <w:rFonts w:ascii="Arial" w:hAnsi="Arial" w:cs="Arial"/>
          <w:color w:val="000000"/>
          <w:lang w:val="es-ES"/>
        </w:rPr>
        <w:t>con las demás actividades relacionadas con el objeto contractual y donde desarrolló sus tareas con el grupo deportivo de la Comunas para poder cumplir con el programa de Carreras y Caminatas.</w:t>
      </w:r>
    </w:p>
    <w:p w14:paraId="13CD2AB2" w14:textId="77777777" w:rsidR="004C544C" w:rsidRPr="00B43ABE" w:rsidRDefault="004C544C" w:rsidP="000517E5">
      <w:pPr>
        <w:suppressAutoHyphens w:val="0"/>
        <w:rPr>
          <w:rFonts w:ascii="Arial" w:hAnsi="Arial" w:cs="Arial"/>
          <w:lang w:val="es-CO" w:eastAsia="es-CO"/>
        </w:rPr>
      </w:pPr>
    </w:p>
    <w:p w14:paraId="40EBB3C0" w14:textId="77777777" w:rsidR="004C544C" w:rsidRDefault="004C544C" w:rsidP="002020A3">
      <w:pPr>
        <w:suppressAutoHyphens w:val="0"/>
        <w:jc w:val="both"/>
        <w:rPr>
          <w:rFonts w:ascii="Arial" w:hAnsi="Arial" w:cs="Arial"/>
          <w:color w:val="000000"/>
          <w:sz w:val="23"/>
          <w:szCs w:val="23"/>
          <w:lang w:val="es-CO" w:eastAsia="es-CO"/>
        </w:rPr>
      </w:pPr>
    </w:p>
    <w:p w14:paraId="2D5B925C" w14:textId="37A05A1A" w:rsidR="004C544C" w:rsidRDefault="004C544C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 w:rsidR="00C1238C">
        <w:rPr>
          <w:rFonts w:ascii="Arial" w:hAnsi="Arial" w:cs="Arial"/>
          <w:noProof/>
        </w:rPr>
        <w:t>26</w:t>
      </w:r>
      <w:r w:rsidRPr="00F07A4A">
        <w:rPr>
          <w:rFonts w:ascii="Arial" w:hAnsi="Arial" w:cs="Arial"/>
          <w:noProof/>
        </w:rPr>
        <w:t>/ago/2025</w:t>
      </w:r>
    </w:p>
    <w:p w14:paraId="2D0AA372" w14:textId="77777777" w:rsidR="004C544C" w:rsidRDefault="004C544C" w:rsidP="002020A3">
      <w:pPr>
        <w:suppressAutoHyphens w:val="0"/>
        <w:jc w:val="both"/>
        <w:rPr>
          <w:rFonts w:ascii="Arial" w:hAnsi="Arial" w:cs="Arial"/>
        </w:rPr>
      </w:pPr>
    </w:p>
    <w:p w14:paraId="0C2D25F5" w14:textId="77777777" w:rsidR="004C544C" w:rsidRDefault="004C544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3B15DDCE" w14:textId="77777777" w:rsidR="004C544C" w:rsidRDefault="004C544C" w:rsidP="002020A3">
      <w:pPr>
        <w:suppressAutoHyphens w:val="0"/>
        <w:jc w:val="both"/>
        <w:rPr>
          <w:rFonts w:ascii="Arial" w:hAnsi="Arial" w:cs="Arial"/>
        </w:rPr>
      </w:pPr>
    </w:p>
    <w:p w14:paraId="50EAEB58" w14:textId="77777777" w:rsidR="004C544C" w:rsidRPr="00A82B09" w:rsidRDefault="004C544C" w:rsidP="002020A3">
      <w:pPr>
        <w:suppressAutoHyphens w:val="0"/>
        <w:jc w:val="both"/>
        <w:rPr>
          <w:rFonts w:ascii="Arial" w:hAnsi="Arial" w:cs="Arial"/>
        </w:rPr>
      </w:pPr>
    </w:p>
    <w:p w14:paraId="5F53820F" w14:textId="77777777" w:rsidR="004C544C" w:rsidRDefault="004C544C" w:rsidP="006F2DEB">
      <w:pPr>
        <w:pStyle w:val="Textoindependiente"/>
        <w:rPr>
          <w:rFonts w:ascii="Arial" w:hAnsi="Arial" w:cs="Arial"/>
          <w:color w:val="000000"/>
        </w:rPr>
      </w:pPr>
    </w:p>
    <w:p w14:paraId="21B1534A" w14:textId="2DD74E66" w:rsidR="004C544C" w:rsidRDefault="00742A64" w:rsidP="006F2DEB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 wp14:anchorId="37E77D17" wp14:editId="6A15B38D">
            <wp:extent cx="1752845" cy="514422"/>
            <wp:effectExtent l="0" t="0" r="0" b="0"/>
            <wp:docPr id="8774454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445467" name="Imagen 87744546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845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50F8E" w14:textId="77777777" w:rsidR="004C544C" w:rsidRPr="00A82B09" w:rsidRDefault="004C544C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4AC293FA" w14:textId="5D7B2EA4" w:rsidR="004C544C" w:rsidRPr="008445B1" w:rsidRDefault="00742A64" w:rsidP="008445B1">
      <w:pPr>
        <w:pStyle w:val="Textoindependiente"/>
        <w:rPr>
          <w:rFonts w:ascii="Arial" w:hAnsi="Arial" w:cs="Arial"/>
        </w:rPr>
      </w:pPr>
      <w:r w:rsidRPr="00742A64">
        <w:rPr>
          <w:rFonts w:ascii="Arial" w:hAnsi="Arial" w:cs="Arial"/>
        </w:rPr>
        <w:t>FROILAN ESTEBAN LOPEZ YATACUE</w:t>
      </w:r>
    </w:p>
    <w:p w14:paraId="25B3AC0C" w14:textId="56CE36B6" w:rsidR="004C544C" w:rsidRPr="00A82B09" w:rsidRDefault="004C544C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="00742A64" w:rsidRPr="00742A64">
        <w:rPr>
          <w:rFonts w:ascii="Arial" w:hAnsi="Arial" w:cs="Arial"/>
        </w:rPr>
        <w:t>1.144.144.698</w:t>
      </w:r>
      <w:r w:rsidRPr="00A82B09">
        <w:rPr>
          <w:rFonts w:ascii="Arial" w:hAnsi="Arial" w:cs="Arial"/>
        </w:rPr>
        <w:tab/>
        <w:t xml:space="preserve">    </w:t>
      </w:r>
    </w:p>
    <w:p w14:paraId="78DC141C" w14:textId="77777777" w:rsidR="004C544C" w:rsidRDefault="004C544C">
      <w:pPr>
        <w:pStyle w:val="Textoindependiente"/>
        <w:rPr>
          <w:rFonts w:ascii="Arial" w:hAnsi="Arial" w:cs="Arial"/>
          <w:lang w:val="pt-BR"/>
        </w:rPr>
        <w:sectPr w:rsidR="004C544C" w:rsidSect="004C544C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14:paraId="2DFC6884" w14:textId="77777777" w:rsidR="004C544C" w:rsidRPr="00A82B09" w:rsidRDefault="004C544C">
      <w:pPr>
        <w:pStyle w:val="Textoindependiente"/>
        <w:rPr>
          <w:rFonts w:ascii="Arial" w:hAnsi="Arial" w:cs="Arial"/>
        </w:rPr>
      </w:pPr>
    </w:p>
    <w:sectPr w:rsidR="004C544C" w:rsidRPr="00A82B09" w:rsidSect="004C544C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915BB" w14:textId="77777777" w:rsidR="003B7D38" w:rsidRDefault="003B7D38">
      <w:r>
        <w:separator/>
      </w:r>
    </w:p>
  </w:endnote>
  <w:endnote w:type="continuationSeparator" w:id="0">
    <w:p w14:paraId="1F8479DF" w14:textId="77777777" w:rsidR="003B7D38" w:rsidRDefault="003B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charset w:val="00"/>
    <w:family w:val="roman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D4E79" w14:textId="77777777" w:rsidR="003B7D38" w:rsidRDefault="003B7D38">
      <w:r>
        <w:separator/>
      </w:r>
    </w:p>
  </w:footnote>
  <w:footnote w:type="continuationSeparator" w:id="0">
    <w:p w14:paraId="574BB8DF" w14:textId="77777777" w:rsidR="003B7D38" w:rsidRDefault="003B7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A1665" w14:textId="77777777" w:rsidR="004C544C" w:rsidRPr="000005A3" w:rsidRDefault="004C544C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23CA0074" w14:textId="3977AA0A" w:rsidR="004C544C" w:rsidRPr="000005A3" w:rsidRDefault="004C544C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Pr="00F07A4A">
      <w:rPr>
        <w:rFonts w:ascii="Arial" w:hAnsi="Arial" w:cs="Arial"/>
        <w:b/>
        <w:bCs/>
        <w:noProof/>
        <w:lang w:val="es-MX"/>
      </w:rPr>
      <w:t>23</w:t>
    </w:r>
    <w:r>
      <w:rPr>
        <w:rFonts w:ascii="Arial" w:hAnsi="Arial" w:cs="Arial"/>
        <w:b/>
        <w:bCs/>
        <w:noProof/>
        <w:lang w:val="es-MX"/>
      </w:rPr>
      <w:t>78</w:t>
    </w:r>
    <w:r w:rsidRPr="00F07A4A">
      <w:rPr>
        <w:rFonts w:ascii="Arial" w:hAnsi="Arial" w:cs="Arial"/>
        <w:b/>
        <w:bCs/>
        <w:noProof/>
        <w:lang w:val="es-MX"/>
      </w:rPr>
      <w:t>-2025</w:t>
    </w:r>
    <w:r w:rsidRPr="008445B1">
      <w:rPr>
        <w:rFonts w:ascii="Arial" w:hAnsi="Arial" w:cs="Arial"/>
        <w:b/>
        <w:bCs/>
        <w:lang w:val="es-MX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35705" w14:textId="77777777" w:rsidR="004C544C" w:rsidRPr="000005A3" w:rsidRDefault="004C544C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377E2047" w14:textId="77777777" w:rsidR="004C544C" w:rsidRPr="000005A3" w:rsidRDefault="004C544C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Pr="00F07A4A">
      <w:rPr>
        <w:rFonts w:ascii="Arial" w:hAnsi="Arial" w:cs="Arial"/>
        <w:b/>
        <w:bCs/>
        <w:noProof/>
        <w:lang w:val="es-MX"/>
      </w:rPr>
      <w:t>4162.010.26.1.2330-2025</w:t>
    </w:r>
    <w:r w:rsidRPr="008445B1">
      <w:rPr>
        <w:rFonts w:ascii="Arial" w:hAnsi="Arial" w:cs="Arial"/>
        <w:b/>
        <w:bCs/>
        <w:lang w:val="es-MX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1D452718"/>
    <w:multiLevelType w:val="hybridMultilevel"/>
    <w:tmpl w:val="55366B2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4EF37EB"/>
    <w:multiLevelType w:val="hybridMultilevel"/>
    <w:tmpl w:val="0D7EE8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8E8598E"/>
    <w:multiLevelType w:val="hybridMultilevel"/>
    <w:tmpl w:val="D93ED2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8F20BC"/>
    <w:multiLevelType w:val="hybridMultilevel"/>
    <w:tmpl w:val="AAD68540"/>
    <w:lvl w:ilvl="0" w:tplc="AC6C45B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4382335">
    <w:abstractNumId w:val="9"/>
  </w:num>
  <w:num w:numId="2" w16cid:durableId="459808057">
    <w:abstractNumId w:val="1"/>
  </w:num>
  <w:num w:numId="3" w16cid:durableId="225578110">
    <w:abstractNumId w:val="4"/>
  </w:num>
  <w:num w:numId="4" w16cid:durableId="1768113218">
    <w:abstractNumId w:val="2"/>
  </w:num>
  <w:num w:numId="5" w16cid:durableId="1403790411">
    <w:abstractNumId w:val="0"/>
  </w:num>
  <w:num w:numId="6" w16cid:durableId="625813957">
    <w:abstractNumId w:val="10"/>
  </w:num>
  <w:num w:numId="7" w16cid:durableId="836654798">
    <w:abstractNumId w:val="24"/>
  </w:num>
  <w:num w:numId="8" w16cid:durableId="497229367">
    <w:abstractNumId w:val="21"/>
  </w:num>
  <w:num w:numId="9" w16cid:durableId="593901153">
    <w:abstractNumId w:val="18"/>
  </w:num>
  <w:num w:numId="10" w16cid:durableId="783353297">
    <w:abstractNumId w:val="16"/>
  </w:num>
  <w:num w:numId="11" w16cid:durableId="1092697638">
    <w:abstractNumId w:val="3"/>
  </w:num>
  <w:num w:numId="12" w16cid:durableId="1564294612">
    <w:abstractNumId w:val="14"/>
  </w:num>
  <w:num w:numId="13" w16cid:durableId="1647737347">
    <w:abstractNumId w:val="25"/>
  </w:num>
  <w:num w:numId="14" w16cid:durableId="1561286880">
    <w:abstractNumId w:val="12"/>
  </w:num>
  <w:num w:numId="15" w16cid:durableId="1664896650">
    <w:abstractNumId w:val="13"/>
  </w:num>
  <w:num w:numId="16" w16cid:durableId="415320111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1124543984">
    <w:abstractNumId w:val="17"/>
    <w:lvlOverride w:ilvl="0">
      <w:lvl w:ilvl="0">
        <w:numFmt w:val="decimal"/>
        <w:lvlText w:val="%1."/>
        <w:lvlJc w:val="left"/>
      </w:lvl>
    </w:lvlOverride>
  </w:num>
  <w:num w:numId="18" w16cid:durableId="715660758">
    <w:abstractNumId w:val="20"/>
    <w:lvlOverride w:ilvl="0">
      <w:lvl w:ilvl="0">
        <w:numFmt w:val="decimal"/>
        <w:lvlText w:val="%1."/>
        <w:lvlJc w:val="left"/>
      </w:lvl>
    </w:lvlOverride>
  </w:num>
  <w:num w:numId="19" w16cid:durableId="965282783">
    <w:abstractNumId w:val="26"/>
    <w:lvlOverride w:ilvl="0">
      <w:lvl w:ilvl="0">
        <w:numFmt w:val="decimal"/>
        <w:lvlText w:val="%1."/>
        <w:lvlJc w:val="left"/>
      </w:lvl>
    </w:lvlOverride>
  </w:num>
  <w:num w:numId="20" w16cid:durableId="712191279">
    <w:abstractNumId w:val="15"/>
  </w:num>
  <w:num w:numId="21" w16cid:durableId="833884069">
    <w:abstractNumId w:val="22"/>
  </w:num>
  <w:num w:numId="22" w16cid:durableId="1558853950">
    <w:abstractNumId w:val="19"/>
  </w:num>
  <w:num w:numId="23" w16cid:durableId="1721051810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172D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17E5"/>
    <w:rsid w:val="0005642A"/>
    <w:rsid w:val="00064AF1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1334"/>
    <w:rsid w:val="00092A64"/>
    <w:rsid w:val="00092CED"/>
    <w:rsid w:val="000937A0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2F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04683"/>
    <w:rsid w:val="001073FB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358E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2A16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002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65F9"/>
    <w:rsid w:val="002E7744"/>
    <w:rsid w:val="002F0937"/>
    <w:rsid w:val="002F565C"/>
    <w:rsid w:val="002F6B24"/>
    <w:rsid w:val="002F6BE4"/>
    <w:rsid w:val="002F78E6"/>
    <w:rsid w:val="0030174E"/>
    <w:rsid w:val="0030273A"/>
    <w:rsid w:val="00304543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365F4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864B7"/>
    <w:rsid w:val="00391B2A"/>
    <w:rsid w:val="003938D2"/>
    <w:rsid w:val="003A4FAD"/>
    <w:rsid w:val="003A55A7"/>
    <w:rsid w:val="003A5859"/>
    <w:rsid w:val="003A5EEA"/>
    <w:rsid w:val="003A6859"/>
    <w:rsid w:val="003B0CE6"/>
    <w:rsid w:val="003B6B9B"/>
    <w:rsid w:val="003B7D38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9F7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2FFE"/>
    <w:rsid w:val="00485C2C"/>
    <w:rsid w:val="0048606C"/>
    <w:rsid w:val="0048780C"/>
    <w:rsid w:val="00487975"/>
    <w:rsid w:val="00493E6D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44C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4F7293"/>
    <w:rsid w:val="00505AE0"/>
    <w:rsid w:val="00510275"/>
    <w:rsid w:val="0051282D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934AE"/>
    <w:rsid w:val="005970CF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05573"/>
    <w:rsid w:val="006207DF"/>
    <w:rsid w:val="0062263B"/>
    <w:rsid w:val="00622CAE"/>
    <w:rsid w:val="00625591"/>
    <w:rsid w:val="00625C69"/>
    <w:rsid w:val="006370DD"/>
    <w:rsid w:val="0063798C"/>
    <w:rsid w:val="0064305A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76966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0BE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2718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1DA6"/>
    <w:rsid w:val="00713E35"/>
    <w:rsid w:val="0071627B"/>
    <w:rsid w:val="007216B9"/>
    <w:rsid w:val="0072236D"/>
    <w:rsid w:val="00722461"/>
    <w:rsid w:val="007240A4"/>
    <w:rsid w:val="00736568"/>
    <w:rsid w:val="00742A64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74F3A"/>
    <w:rsid w:val="00783AC6"/>
    <w:rsid w:val="0078412C"/>
    <w:rsid w:val="00784C3F"/>
    <w:rsid w:val="0079101D"/>
    <w:rsid w:val="00791B2E"/>
    <w:rsid w:val="007A353C"/>
    <w:rsid w:val="007A7721"/>
    <w:rsid w:val="007A7F2A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08FC"/>
    <w:rsid w:val="007F33AC"/>
    <w:rsid w:val="007F372F"/>
    <w:rsid w:val="007F59F4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0B25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0EB4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6CFB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5728D"/>
    <w:rsid w:val="009620A3"/>
    <w:rsid w:val="009626D5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4A46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464D8"/>
    <w:rsid w:val="00A5179E"/>
    <w:rsid w:val="00A53886"/>
    <w:rsid w:val="00A5669D"/>
    <w:rsid w:val="00A56CAD"/>
    <w:rsid w:val="00A63A04"/>
    <w:rsid w:val="00A63C86"/>
    <w:rsid w:val="00A647DD"/>
    <w:rsid w:val="00A656D4"/>
    <w:rsid w:val="00A65EF1"/>
    <w:rsid w:val="00A77C37"/>
    <w:rsid w:val="00A82B09"/>
    <w:rsid w:val="00A85B4C"/>
    <w:rsid w:val="00A86177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1017"/>
    <w:rsid w:val="00AF29F3"/>
    <w:rsid w:val="00AF2ECC"/>
    <w:rsid w:val="00AF6F68"/>
    <w:rsid w:val="00B0244E"/>
    <w:rsid w:val="00B03869"/>
    <w:rsid w:val="00B04323"/>
    <w:rsid w:val="00B06BE5"/>
    <w:rsid w:val="00B10B35"/>
    <w:rsid w:val="00B11928"/>
    <w:rsid w:val="00B12791"/>
    <w:rsid w:val="00B1741B"/>
    <w:rsid w:val="00B2183F"/>
    <w:rsid w:val="00B21902"/>
    <w:rsid w:val="00B21F1E"/>
    <w:rsid w:val="00B30014"/>
    <w:rsid w:val="00B375E4"/>
    <w:rsid w:val="00B43220"/>
    <w:rsid w:val="00B43ABE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B65D6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238C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674B6"/>
    <w:rsid w:val="00C70DF1"/>
    <w:rsid w:val="00C73BAA"/>
    <w:rsid w:val="00C745E1"/>
    <w:rsid w:val="00C747C9"/>
    <w:rsid w:val="00C74829"/>
    <w:rsid w:val="00C75F1C"/>
    <w:rsid w:val="00C80350"/>
    <w:rsid w:val="00C8314F"/>
    <w:rsid w:val="00C84C41"/>
    <w:rsid w:val="00C90C9D"/>
    <w:rsid w:val="00C90E16"/>
    <w:rsid w:val="00C91EBD"/>
    <w:rsid w:val="00C93B97"/>
    <w:rsid w:val="00C949E6"/>
    <w:rsid w:val="00C94B35"/>
    <w:rsid w:val="00CA07F4"/>
    <w:rsid w:val="00CA1CDE"/>
    <w:rsid w:val="00CA23F4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27DF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5870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1399"/>
    <w:rsid w:val="00DC4458"/>
    <w:rsid w:val="00DC647A"/>
    <w:rsid w:val="00DC7EDC"/>
    <w:rsid w:val="00DD2540"/>
    <w:rsid w:val="00DD3CDD"/>
    <w:rsid w:val="00DD530D"/>
    <w:rsid w:val="00DF25C8"/>
    <w:rsid w:val="00DF7B64"/>
    <w:rsid w:val="00E005C3"/>
    <w:rsid w:val="00E03DF3"/>
    <w:rsid w:val="00E07461"/>
    <w:rsid w:val="00E12EC9"/>
    <w:rsid w:val="00E17758"/>
    <w:rsid w:val="00E205F3"/>
    <w:rsid w:val="00E209E9"/>
    <w:rsid w:val="00E20C17"/>
    <w:rsid w:val="00E2380C"/>
    <w:rsid w:val="00E25E98"/>
    <w:rsid w:val="00E2634B"/>
    <w:rsid w:val="00E264DA"/>
    <w:rsid w:val="00E26B3B"/>
    <w:rsid w:val="00E279A6"/>
    <w:rsid w:val="00E31E22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708B2"/>
    <w:rsid w:val="00E800B5"/>
    <w:rsid w:val="00E80DF9"/>
    <w:rsid w:val="00E81E71"/>
    <w:rsid w:val="00E823C5"/>
    <w:rsid w:val="00E84EB7"/>
    <w:rsid w:val="00E91348"/>
    <w:rsid w:val="00E9605B"/>
    <w:rsid w:val="00EA0219"/>
    <w:rsid w:val="00EA0234"/>
    <w:rsid w:val="00EB26D5"/>
    <w:rsid w:val="00EC0B58"/>
    <w:rsid w:val="00EC1AD9"/>
    <w:rsid w:val="00EC3EFA"/>
    <w:rsid w:val="00EC76E1"/>
    <w:rsid w:val="00ED54FB"/>
    <w:rsid w:val="00ED6603"/>
    <w:rsid w:val="00EE023D"/>
    <w:rsid w:val="00EE1944"/>
    <w:rsid w:val="00EE36C2"/>
    <w:rsid w:val="00EE6431"/>
    <w:rsid w:val="00EF132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6A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699"/>
    <w:rsid w:val="00F55826"/>
    <w:rsid w:val="00F55A22"/>
    <w:rsid w:val="00F57F61"/>
    <w:rsid w:val="00F65124"/>
    <w:rsid w:val="00F67FE4"/>
    <w:rsid w:val="00F712BF"/>
    <w:rsid w:val="00F71653"/>
    <w:rsid w:val="00F740D6"/>
    <w:rsid w:val="00F745BF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97F0F"/>
    <w:rsid w:val="00FA1605"/>
    <w:rsid w:val="00FA1C3C"/>
    <w:rsid w:val="00FA1E0F"/>
    <w:rsid w:val="00FB2A59"/>
    <w:rsid w:val="00FB39AA"/>
    <w:rsid w:val="00FB6BEC"/>
    <w:rsid w:val="00FC2FF5"/>
    <w:rsid w:val="00FC585F"/>
    <w:rsid w:val="00FD0C12"/>
    <w:rsid w:val="00FE1881"/>
    <w:rsid w:val="00FE7AA6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AAEF6F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EC456-9C93-4993-A891-53BC0857B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827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Deportes</cp:lastModifiedBy>
  <cp:revision>11</cp:revision>
  <cp:lastPrinted>2023-04-12T14:19:00Z</cp:lastPrinted>
  <dcterms:created xsi:type="dcterms:W3CDTF">2025-08-30T18:34:00Z</dcterms:created>
  <dcterms:modified xsi:type="dcterms:W3CDTF">2025-08-30T18:48:00Z</dcterms:modified>
</cp:coreProperties>
</file>